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10CEFB2F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CB3106">
        <w:rPr>
          <w:rFonts w:ascii="Verdana" w:hAnsi="Verdana"/>
          <w:b/>
          <w:bCs/>
          <w:sz w:val="20"/>
          <w:szCs w:val="20"/>
          <w:lang w:val="es-CL"/>
        </w:rPr>
        <w:t>SENDA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323C11C5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 xml:space="preserve">el presente convenio,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el que será solicitado se cotice por “Valor Jornada”</w:t>
      </w:r>
      <w:r w:rsidR="00482606">
        <w:rPr>
          <w:rFonts w:ascii="Verdana" w:hAnsi="Verdana"/>
          <w:b/>
          <w:bCs/>
          <w:sz w:val="20"/>
          <w:szCs w:val="20"/>
          <w:lang w:val="es-CL"/>
        </w:rPr>
        <w:t>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09287153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La Administracion</w:t>
      </w:r>
      <w:r w:rsidR="00CB3106">
        <w:rPr>
          <w:rFonts w:ascii="Verdana" w:hAnsi="Verdana"/>
          <w:sz w:val="20"/>
          <w:szCs w:val="20"/>
          <w:lang w:val="es-CL"/>
        </w:rPr>
        <w:t xml:space="preserve"> Técnica</w:t>
      </w:r>
      <w:r>
        <w:rPr>
          <w:rFonts w:ascii="Verdana" w:hAnsi="Verdana"/>
          <w:sz w:val="20"/>
          <w:szCs w:val="20"/>
          <w:lang w:val="es-CL"/>
        </w:rPr>
        <w:t xml:space="preserve"> de este contrato estará a cargo del </w:t>
      </w:r>
      <w:proofErr w:type="gramStart"/>
      <w:r>
        <w:rPr>
          <w:rFonts w:ascii="Verdana" w:hAnsi="Verdana"/>
          <w:sz w:val="20"/>
          <w:szCs w:val="20"/>
          <w:lang w:val="es-CL"/>
        </w:rPr>
        <w:t>Jefe</w:t>
      </w:r>
      <w:proofErr w:type="gramEnd"/>
      <w:r>
        <w:rPr>
          <w:rFonts w:ascii="Verdana" w:hAnsi="Verdana"/>
          <w:sz w:val="20"/>
          <w:szCs w:val="20"/>
          <w:lang w:val="es-CL"/>
        </w:rPr>
        <w:t xml:space="preserve"> de la Unidad de Apoyo Logistico, o quien subrogue o reemplace.</w:t>
      </w:r>
    </w:p>
    <w:p w14:paraId="09EE3EEE" w14:textId="77777777" w:rsidR="00CB3106" w:rsidRDefault="00CB3106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1D25ABB0" w14:textId="70D38CA9" w:rsidR="00CB3106" w:rsidRDefault="00CB3106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Referente Técnico será </w:t>
      </w:r>
      <w:r w:rsidR="003D5505">
        <w:rPr>
          <w:rFonts w:ascii="Verdana" w:hAnsi="Verdana"/>
          <w:sz w:val="20"/>
          <w:szCs w:val="20"/>
          <w:lang w:val="es-CL"/>
        </w:rPr>
        <w:t xml:space="preserve">supervisora Psiquiatría </w:t>
      </w:r>
      <w:r w:rsidR="005B2F89">
        <w:rPr>
          <w:rFonts w:ascii="Verdana" w:hAnsi="Verdana"/>
          <w:sz w:val="20"/>
          <w:szCs w:val="20"/>
          <w:lang w:val="es-CL"/>
        </w:rPr>
        <w:t>Adulto o</w:t>
      </w:r>
      <w:r>
        <w:rPr>
          <w:rFonts w:ascii="Verdana" w:hAnsi="Verdana"/>
          <w:sz w:val="20"/>
          <w:szCs w:val="20"/>
          <w:lang w:val="es-CL"/>
        </w:rPr>
        <w:t xml:space="preserve"> quien este determine.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4CAEE1E8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servicios de movilización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CB3106"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CB3106" w:rsidRPr="00185330">
        <w:rPr>
          <w:rFonts w:ascii="Verdana" w:hAnsi="Verdana"/>
          <w:b/>
          <w:sz w:val="20"/>
          <w:szCs w:val="20"/>
          <w:lang w:val="es-CL"/>
        </w:rPr>
        <w:t>por un periodo de 3 meses</w:t>
      </w:r>
      <w:r w:rsidR="00CB3106">
        <w:rPr>
          <w:rFonts w:ascii="Verdana" w:hAnsi="Verdana"/>
          <w:bCs/>
          <w:sz w:val="20"/>
          <w:szCs w:val="20"/>
          <w:lang w:val="es-CL"/>
        </w:rPr>
        <w:t>,</w:t>
      </w:r>
      <w:r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1AC23140" w14:textId="2F4E8E3D" w:rsidR="00902F2C" w:rsidRDefault="007377AB" w:rsidP="00902F2C">
      <w:pPr>
        <w:pStyle w:val="Prrafodelista"/>
        <w:widowControl w:val="0"/>
        <w:numPr>
          <w:ilvl w:val="0"/>
          <w:numId w:val="33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CB3106">
        <w:rPr>
          <w:rFonts w:ascii="Verdana" w:hAnsi="Verdana" w:cs="Arial"/>
          <w:b/>
          <w:bCs/>
          <w:lang w:val="es-CL"/>
        </w:rPr>
        <w:t>DESCRIPCION GENERAL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3A6128DC" w14:textId="77777777" w:rsidR="00902F2C" w:rsidRDefault="00902F2C" w:rsidP="00902F2C">
      <w:pPr>
        <w:pStyle w:val="Prrafodelista"/>
        <w:widowControl w:val="0"/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</w:p>
    <w:p w14:paraId="49D06684" w14:textId="77777777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3927416B" w14:textId="7F344B5F" w:rsidR="000E2508" w:rsidRDefault="000E2508" w:rsidP="00CB3106">
      <w:pPr>
        <w:jc w:val="both"/>
        <w:rPr>
          <w:rFonts w:ascii="Verdana" w:hAnsi="Verdana" w:cs="Arial"/>
          <w:bCs/>
          <w:color w:val="FF000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El Centro de </w:t>
      </w:r>
      <w:r w:rsidR="00875573">
        <w:rPr>
          <w:rFonts w:ascii="Verdana" w:hAnsi="Verdana" w:cs="Arial"/>
          <w:sz w:val="20"/>
          <w:szCs w:val="20"/>
          <w:lang w:val="es-CL"/>
        </w:rPr>
        <w:t>Responsabilidad</w:t>
      </w:r>
      <w:r>
        <w:rPr>
          <w:rFonts w:ascii="Verdana" w:hAnsi="Verdana" w:cs="Arial"/>
          <w:sz w:val="20"/>
          <w:szCs w:val="20"/>
          <w:lang w:val="es-CL"/>
        </w:rPr>
        <w:t xml:space="preserve"> Salud Mental requiere un servicio de movilización 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que incluya </w:t>
      </w:r>
      <w:r w:rsidR="00CB3106">
        <w:rPr>
          <w:rFonts w:ascii="Verdana" w:hAnsi="Verdana" w:cs="Arial"/>
          <w:sz w:val="20"/>
          <w:szCs w:val="20"/>
          <w:lang w:val="es-CL"/>
        </w:rPr>
        <w:t>1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="00CB3106">
        <w:rPr>
          <w:rFonts w:ascii="Verdana" w:hAnsi="Verdana" w:cs="Arial"/>
          <w:sz w:val="20"/>
          <w:szCs w:val="20"/>
          <w:lang w:val="es-CL"/>
        </w:rPr>
        <w:t>minibús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, para </w:t>
      </w:r>
      <w:r w:rsidRPr="000E2508">
        <w:rPr>
          <w:rFonts w:ascii="Verdana" w:hAnsi="Verdana" w:cs="Arial"/>
          <w:sz w:val="20"/>
          <w:szCs w:val="20"/>
          <w:lang w:val="es-CL"/>
        </w:rPr>
        <w:t>desempeñar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principalmente atenciones de salud a través de</w:t>
      </w:r>
      <w:r w:rsidRPr="000E2508">
        <w:rPr>
          <w:rFonts w:ascii="Verdana" w:hAnsi="Verdana" w:cs="Arial"/>
          <w:sz w:val="20"/>
          <w:szCs w:val="20"/>
          <w:lang w:val="es-CL"/>
        </w:rPr>
        <w:t xml:space="preserve"> visitas domiciliarias dentro de la provincia del Biobío</w:t>
      </w:r>
    </w:p>
    <w:p w14:paraId="209157BC" w14:textId="77777777" w:rsidR="000E2508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02DF892A" w14:textId="77777777" w:rsidR="000E2508" w:rsidRPr="0035469C" w:rsidRDefault="000E2508" w:rsidP="000E2508">
      <w:pPr>
        <w:pStyle w:val="Prrafodelista"/>
        <w:widowControl w:val="0"/>
        <w:numPr>
          <w:ilvl w:val="0"/>
          <w:numId w:val="19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549DB6C5" w14:textId="5B8E83A4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horario</w:t>
      </w:r>
      <w:r w:rsidRPr="008C54ED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de vehículos, forma de pago “</w:t>
      </w:r>
      <w:r w:rsidR="00482606">
        <w:rPr>
          <w:rFonts w:ascii="Verdana" w:hAnsi="Verdana" w:cs="Arial"/>
          <w:lang w:val="es-CL"/>
        </w:rPr>
        <w:t>Valor por Jornada</w:t>
      </w:r>
      <w:r>
        <w:rPr>
          <w:rFonts w:ascii="Verdana" w:hAnsi="Verdana" w:cs="Arial"/>
          <w:lang w:val="es-CL"/>
        </w:rPr>
        <w:t>” debe</w:t>
      </w:r>
      <w:r w:rsidRPr="008C54ED">
        <w:rPr>
          <w:rFonts w:ascii="Verdana" w:hAnsi="Verdana" w:cs="Arial"/>
          <w:lang w:val="es-CL"/>
        </w:rPr>
        <w:t xml:space="preserve"> cumplirse de lunes a </w:t>
      </w:r>
      <w:r>
        <w:rPr>
          <w:rFonts w:ascii="Verdana" w:hAnsi="Verdana" w:cs="Arial"/>
          <w:lang w:val="es-CL"/>
        </w:rPr>
        <w:t>viernes de acuerdo a la siguiente tabla:</w:t>
      </w:r>
    </w:p>
    <w:p w14:paraId="41798B58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 </w:t>
      </w:r>
    </w:p>
    <w:p w14:paraId="6EE38F66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tbl>
      <w:tblPr>
        <w:tblStyle w:val="Tabladecuadrcula4-nfasis11"/>
        <w:tblW w:w="6737" w:type="dxa"/>
        <w:tblInd w:w="2189" w:type="dxa"/>
        <w:tblLook w:val="04A0" w:firstRow="1" w:lastRow="0" w:firstColumn="1" w:lastColumn="0" w:noHBand="0" w:noVBand="1"/>
      </w:tblPr>
      <w:tblGrid>
        <w:gridCol w:w="2356"/>
        <w:gridCol w:w="2487"/>
        <w:gridCol w:w="1894"/>
      </w:tblGrid>
      <w:tr w:rsidR="000E2508" w:rsidRPr="008C54ED" w14:paraId="415924F2" w14:textId="77777777" w:rsidTr="00303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2B01337E" w14:textId="77777777" w:rsidR="000E2508" w:rsidRPr="008C54ED" w:rsidRDefault="000E2508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Día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682130ED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ingreso jornada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5C5EF13A" w14:textId="77777777" w:rsidR="000E2508" w:rsidRPr="008C54ED" w:rsidRDefault="000E2508" w:rsidP="003035F3">
            <w:pPr>
              <w:widowControl w:val="0"/>
              <w:suppressAutoHyphens w:val="0"/>
              <w:ind w:left="174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término jornada</w:t>
            </w:r>
          </w:p>
        </w:tc>
      </w:tr>
      <w:tr w:rsidR="000E2508" w:rsidRPr="008C54ED" w14:paraId="1DA1F521" w14:textId="77777777" w:rsidTr="00303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13EB40D1" w14:textId="77777777" w:rsidR="000E2508" w:rsidRPr="008C54ED" w:rsidRDefault="000E2508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Lunes a </w:t>
            </w:r>
            <w:proofErr w:type="gramStart"/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Jueves</w:t>
            </w:r>
            <w:proofErr w:type="gramEnd"/>
          </w:p>
        </w:tc>
        <w:tc>
          <w:tcPr>
            <w:tcW w:w="2487" w:type="dxa"/>
            <w:shd w:val="clear" w:color="auto" w:fill="auto"/>
            <w:vAlign w:val="center"/>
          </w:tcPr>
          <w:p w14:paraId="432250CA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8:00 hrs.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6823E6F" w14:textId="31E7704E" w:rsidR="000E2508" w:rsidRPr="008C54ED" w:rsidRDefault="000E2508" w:rsidP="003035F3">
            <w:pPr>
              <w:widowControl w:val="0"/>
              <w:suppressAutoHyphens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17:00 hrs. </w:t>
            </w:r>
          </w:p>
        </w:tc>
      </w:tr>
      <w:tr w:rsidR="000E2508" w:rsidRPr="008C54ED" w14:paraId="496496C8" w14:textId="77777777" w:rsidTr="003035F3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vAlign w:val="center"/>
          </w:tcPr>
          <w:p w14:paraId="6945AD6E" w14:textId="77777777" w:rsidR="000E2508" w:rsidRPr="008C54ED" w:rsidRDefault="000E2508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Viernes</w:t>
            </w:r>
          </w:p>
        </w:tc>
        <w:tc>
          <w:tcPr>
            <w:tcW w:w="2487" w:type="dxa"/>
            <w:vAlign w:val="center"/>
          </w:tcPr>
          <w:p w14:paraId="311B48E0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08:00 hrs.</w:t>
            </w:r>
          </w:p>
        </w:tc>
        <w:tc>
          <w:tcPr>
            <w:tcW w:w="1894" w:type="dxa"/>
            <w:vAlign w:val="center"/>
          </w:tcPr>
          <w:p w14:paraId="7EC79323" w14:textId="30544AE3" w:rsidR="000E2508" w:rsidRDefault="000E2508" w:rsidP="003035F3">
            <w:pPr>
              <w:widowControl w:val="0"/>
              <w:suppressAutoHyphens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16:00 hrs.</w:t>
            </w:r>
          </w:p>
        </w:tc>
      </w:tr>
    </w:tbl>
    <w:p w14:paraId="32F9543E" w14:textId="77777777" w:rsidR="000E2508" w:rsidRPr="00C81DF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7F84321E" w14:textId="77777777" w:rsidR="000E2508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0448F566" w14:textId="2FDFD975" w:rsidR="000E2508" w:rsidRPr="000E2508" w:rsidRDefault="000E2508" w:rsidP="000E2508">
      <w:pPr>
        <w:pStyle w:val="Prrafodelista"/>
        <w:numPr>
          <w:ilvl w:val="0"/>
          <w:numId w:val="19"/>
        </w:numPr>
        <w:ind w:left="1843" w:hanging="11"/>
        <w:rPr>
          <w:rFonts w:ascii="Verdana" w:hAnsi="Verdana" w:cs="Verdana"/>
          <w:color w:val="000000"/>
          <w:u w:val="single"/>
          <w:lang w:val="es-CL" w:eastAsia="es-CL"/>
        </w:rPr>
      </w:pPr>
      <w:r w:rsidRPr="000E2508">
        <w:rPr>
          <w:rFonts w:ascii="Verdana" w:hAnsi="Verdana" w:cs="Verdana"/>
          <w:color w:val="000000"/>
          <w:u w:val="single"/>
          <w:lang w:val="es-CL" w:eastAsia="es-CL"/>
        </w:rPr>
        <w:t>Detalle</w:t>
      </w:r>
    </w:p>
    <w:p w14:paraId="0C993872" w14:textId="77777777" w:rsidR="000E2508" w:rsidRPr="00C81DF5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tbl>
      <w:tblPr>
        <w:tblStyle w:val="Tablaconcuadrcula"/>
        <w:tblW w:w="6376" w:type="dxa"/>
        <w:jc w:val="center"/>
        <w:tblLook w:val="04A0" w:firstRow="1" w:lastRow="0" w:firstColumn="1" w:lastColumn="0" w:noHBand="0" w:noVBand="1"/>
      </w:tblPr>
      <w:tblGrid>
        <w:gridCol w:w="1318"/>
        <w:gridCol w:w="2800"/>
        <w:gridCol w:w="2258"/>
      </w:tblGrid>
      <w:tr w:rsidR="005B2F89" w:rsidRPr="002803CC" w14:paraId="03FA30FD" w14:textId="77777777" w:rsidTr="005B2F89">
        <w:trPr>
          <w:trHeight w:val="553"/>
          <w:jc w:val="center"/>
        </w:trPr>
        <w:tc>
          <w:tcPr>
            <w:tcW w:w="1318" w:type="dxa"/>
          </w:tcPr>
          <w:p w14:paraId="36FED7F7" w14:textId="1C9AC1BB" w:rsidR="005B2F89" w:rsidRPr="002803CC" w:rsidRDefault="005B2F89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b/>
                <w:sz w:val="20"/>
                <w:szCs w:val="20"/>
                <w:lang w:val="es-CL"/>
              </w:rPr>
              <w:t>Programa</w:t>
            </w:r>
            <w:r w:rsidRPr="00540C01">
              <w:t xml:space="preserve"> </w:t>
            </w:r>
          </w:p>
        </w:tc>
        <w:tc>
          <w:tcPr>
            <w:tcW w:w="2800" w:type="dxa"/>
          </w:tcPr>
          <w:p w14:paraId="69AFFDAA" w14:textId="77777777" w:rsidR="005B2F89" w:rsidRPr="002803CC" w:rsidRDefault="005B2F89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Centros de costos, Departamento, unidades requirentes.</w:t>
            </w:r>
          </w:p>
        </w:tc>
        <w:tc>
          <w:tcPr>
            <w:tcW w:w="2258" w:type="dxa"/>
          </w:tcPr>
          <w:p w14:paraId="1FA341EB" w14:textId="77C83E2F" w:rsidR="005B2F89" w:rsidRPr="00E4465C" w:rsidRDefault="005B2F89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Gestion de Pago</w:t>
            </w:r>
          </w:p>
        </w:tc>
      </w:tr>
      <w:tr w:rsidR="005B2F89" w:rsidRPr="002803CC" w14:paraId="657CBC1E" w14:textId="77777777" w:rsidTr="005B2F89">
        <w:trPr>
          <w:trHeight w:val="233"/>
          <w:jc w:val="center"/>
        </w:trPr>
        <w:tc>
          <w:tcPr>
            <w:tcW w:w="1318" w:type="dxa"/>
          </w:tcPr>
          <w:p w14:paraId="303611E2" w14:textId="7806EE4F" w:rsidR="005B2F89" w:rsidRPr="005B263D" w:rsidRDefault="005B2F89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sz w:val="20"/>
                <w:szCs w:val="20"/>
                <w:lang w:val="es-CL"/>
              </w:rPr>
              <w:t>SENDA</w:t>
            </w:r>
          </w:p>
        </w:tc>
        <w:tc>
          <w:tcPr>
            <w:tcW w:w="2800" w:type="dxa"/>
          </w:tcPr>
          <w:p w14:paraId="2558D8E1" w14:textId="1DCD3A35" w:rsidR="005B2F89" w:rsidRPr="005B263D" w:rsidRDefault="005B2F89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 xml:space="preserve">CR </w:t>
            </w:r>
            <w:r w:rsidRPr="005B263D">
              <w:rPr>
                <w:rFonts w:ascii="Verdana" w:hAnsi="Verdana" w:cs="Arial"/>
                <w:sz w:val="20"/>
                <w:szCs w:val="20"/>
                <w:lang w:val="es-CL"/>
              </w:rPr>
              <w:t>Salud Mental</w:t>
            </w:r>
          </w:p>
        </w:tc>
        <w:tc>
          <w:tcPr>
            <w:tcW w:w="2258" w:type="dxa"/>
          </w:tcPr>
          <w:p w14:paraId="5C84F80B" w14:textId="4F338598" w:rsidR="005B2F89" w:rsidRPr="005B263D" w:rsidRDefault="005B2F89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>Valor por Jornada</w:t>
            </w:r>
          </w:p>
        </w:tc>
      </w:tr>
    </w:tbl>
    <w:p w14:paraId="234A1490" w14:textId="77777777" w:rsidR="00E4465C" w:rsidRDefault="00E4465C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44B0E95D" w14:textId="71950AE3" w:rsidR="000E2508" w:rsidRDefault="005B2F89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  <w:r>
        <w:rPr>
          <w:rFonts w:ascii="Verdana" w:hAnsi="Verdana" w:cs="Verdana"/>
          <w:color w:val="000000"/>
          <w:lang w:val="es-CL" w:eastAsia="es-CL"/>
        </w:rPr>
        <w:t xml:space="preserve">Estadísticamente este vehículo recorre </w:t>
      </w:r>
      <w:r w:rsidR="00220072">
        <w:rPr>
          <w:rFonts w:ascii="Verdana" w:hAnsi="Verdana" w:cs="Verdana"/>
          <w:color w:val="000000"/>
          <w:lang w:val="es-CL" w:eastAsia="es-CL"/>
        </w:rPr>
        <w:t>2</w:t>
      </w:r>
      <w:r>
        <w:rPr>
          <w:rFonts w:ascii="Verdana" w:hAnsi="Verdana" w:cs="Verdana"/>
          <w:color w:val="000000"/>
          <w:lang w:val="es-CL" w:eastAsia="es-CL"/>
        </w:rPr>
        <w:t>.500 kilómetros mensuales.</w:t>
      </w:r>
    </w:p>
    <w:p w14:paraId="5184AC12" w14:textId="77777777" w:rsidR="000E2508" w:rsidRPr="00041D9D" w:rsidRDefault="000E2508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0D24FE28" w14:textId="77777777" w:rsidR="00F02512" w:rsidRDefault="00F02512" w:rsidP="00F02512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13EAD7E3" w14:textId="77777777" w:rsidR="00D90F84" w:rsidRPr="00F02512" w:rsidRDefault="00D90F84" w:rsidP="00F02512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</w:t>
      </w:r>
      <w:r w:rsidR="00170D98" w:rsidRPr="00525CFF">
        <w:rPr>
          <w:rFonts w:ascii="Verdana" w:hAnsi="Verdana" w:cstheme="minorHAnsi"/>
          <w:lang w:val="es-CL"/>
        </w:rPr>
        <w:lastRenderedPageBreak/>
        <w:t xml:space="preserve">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74D9390F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 xml:space="preserve">n retirados del Complejo asistencial; salvo indicación contrario del administrador </w:t>
      </w:r>
      <w:r w:rsidR="00AC69B3">
        <w:rPr>
          <w:rFonts w:ascii="Verdana" w:hAnsi="Verdana" w:cs="Arial"/>
          <w:lang w:val="es-CL"/>
        </w:rPr>
        <w:t xml:space="preserve">técnico </w:t>
      </w:r>
      <w:r w:rsidR="00C07602" w:rsidRPr="007B59E3">
        <w:rPr>
          <w:rFonts w:ascii="Verdana" w:hAnsi="Verdana" w:cs="Arial"/>
          <w:lang w:val="es-CL"/>
        </w:rPr>
        <w:t>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13D247F3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</w:t>
      </w:r>
      <w:r w:rsidR="00CB3106">
        <w:rPr>
          <w:rFonts w:ascii="Verdana" w:hAnsi="Verdana"/>
          <w:lang w:val="es-CL"/>
        </w:rPr>
        <w:t>, mientras se encuentre en servicio</w:t>
      </w:r>
      <w:r w:rsidRPr="00155C26">
        <w:rPr>
          <w:rFonts w:ascii="Verdana" w:hAnsi="Verdana"/>
          <w:lang w:val="es-CL"/>
        </w:rPr>
        <w:t>.</w:t>
      </w:r>
      <w:r w:rsidR="008F0C91">
        <w:rPr>
          <w:rFonts w:ascii="Verdana" w:hAnsi="Verdana"/>
          <w:lang w:val="es-CL"/>
        </w:rPr>
        <w:t xml:space="preserve"> 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7CE3CE1E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Cada vez que se realice actualización de esta documentación, proveedor debe entregar copia de estos documentos al Administrador </w:t>
      </w:r>
      <w:r w:rsidR="00CB3106">
        <w:rPr>
          <w:rFonts w:ascii="Verdana" w:hAnsi="Verdana"/>
          <w:lang w:val="es-CL"/>
        </w:rPr>
        <w:t xml:space="preserve">técnico </w:t>
      </w:r>
      <w:proofErr w:type="gramStart"/>
      <w:r w:rsidR="00CB3106">
        <w:rPr>
          <w:rFonts w:ascii="Verdana" w:hAnsi="Verdana"/>
          <w:lang w:val="es-CL"/>
        </w:rPr>
        <w:t xml:space="preserve">de </w:t>
      </w:r>
      <w:r w:rsidRPr="00214177">
        <w:rPr>
          <w:rFonts w:ascii="Verdana" w:hAnsi="Verdana"/>
          <w:lang w:val="es-CL"/>
        </w:rPr>
        <w:t xml:space="preserve"> Contrato</w:t>
      </w:r>
      <w:proofErr w:type="gramEnd"/>
      <w:r w:rsidRPr="00214177">
        <w:rPr>
          <w:rFonts w:ascii="Verdana" w:hAnsi="Verdana"/>
          <w:lang w:val="es-CL"/>
        </w:rPr>
        <w:t xml:space="preserve">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2F23B4B1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4A674F55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(e</w:t>
      </w:r>
      <w:r w:rsidR="00A817E9" w:rsidRPr="00A817E9">
        <w:rPr>
          <w:rFonts w:ascii="Verdana" w:hAnsi="Verdana"/>
          <w:lang w:val="es-CL"/>
        </w:rPr>
        <w:t xml:space="preserve">n caso de vehículos </w:t>
      </w:r>
      <w:r w:rsidR="00AA5848" w:rsidRPr="00A817E9">
        <w:rPr>
          <w:rFonts w:ascii="Verdana" w:hAnsi="Verdana"/>
          <w:lang w:val="es-CL"/>
        </w:rPr>
        <w:t>cero kilómetros deben</w:t>
      </w:r>
      <w:r w:rsidR="00A817E9" w:rsidRPr="00A817E9">
        <w:rPr>
          <w:rFonts w:ascii="Verdana" w:hAnsi="Verdana"/>
          <w:lang w:val="es-CL"/>
        </w:rPr>
        <w:t xml:space="preserve"> presentar documento que evidencie el inicio del </w:t>
      </w:r>
      <w:r w:rsidR="0093441A" w:rsidRPr="00A817E9">
        <w:rPr>
          <w:rFonts w:ascii="Verdana" w:hAnsi="Verdana"/>
          <w:lang w:val="es-CL"/>
        </w:rPr>
        <w:t>trámite</w:t>
      </w:r>
      <w:r w:rsidR="00A817E9">
        <w:rPr>
          <w:rFonts w:ascii="Verdana" w:hAnsi="Verdana"/>
          <w:lang w:val="es-CL"/>
        </w:rPr>
        <w:t xml:space="preserve"> en la respectiva SEREMI)</w:t>
      </w:r>
      <w:r w:rsidR="00F02512">
        <w:rPr>
          <w:rFonts w:ascii="Verdana" w:hAnsi="Verdana"/>
          <w:lang w:val="es-CL"/>
        </w:rPr>
        <w:t>.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08AC85DB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cotización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2843494" w14:textId="77777777" w:rsidR="00DB0D79" w:rsidRDefault="00DB0D79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753FD981" w:rsidR="00C747F5" w:rsidRPr="0068556F" w:rsidRDefault="00C747F5" w:rsidP="00DB0D79">
      <w:pPr>
        <w:pStyle w:val="Prrafodelista"/>
        <w:numPr>
          <w:ilvl w:val="0"/>
          <w:numId w:val="10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Los vehículos deben ser de año de fabricación desde el año 2020 </w:t>
      </w:r>
      <w:r>
        <w:rPr>
          <w:rFonts w:ascii="Verdana" w:hAnsi="Verdana" w:cs="Arial"/>
          <w:lang w:val="es-CL"/>
        </w:rPr>
        <w:t>a la fecha actual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7E838DF6" w:rsidR="007760C9" w:rsidRPr="008F0C91" w:rsidRDefault="00DB0D79" w:rsidP="008F0C91">
      <w:pPr>
        <w:widowControl w:val="0"/>
        <w:suppressAutoHyphens w:val="0"/>
        <w:jc w:val="both"/>
        <w:rPr>
          <w:rFonts w:ascii="Verdana" w:hAnsi="Verdana"/>
          <w:sz w:val="20"/>
          <w:szCs w:val="20"/>
          <w:lang w:val="es-CL"/>
        </w:rPr>
      </w:pPr>
      <w:r w:rsidRPr="008F0C91">
        <w:rPr>
          <w:rFonts w:ascii="Verdana" w:hAnsi="Verdana"/>
          <w:sz w:val="20"/>
          <w:szCs w:val="20"/>
          <w:lang w:val="es-CL"/>
        </w:rPr>
        <w:t>Al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iniciar el servicio, el pr</w:t>
      </w:r>
      <w:r w:rsidR="00AA5848" w:rsidRPr="008F0C91">
        <w:rPr>
          <w:rFonts w:ascii="Verdana" w:hAnsi="Verdana"/>
          <w:sz w:val="20"/>
          <w:szCs w:val="20"/>
          <w:lang w:val="es-CL"/>
        </w:rPr>
        <w:t>oveedor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D01B93" w:rsidRPr="008F0C91">
        <w:rPr>
          <w:rFonts w:ascii="Verdana" w:hAnsi="Verdana"/>
          <w:sz w:val="20"/>
          <w:szCs w:val="20"/>
          <w:lang w:val="es-CL"/>
        </w:rPr>
        <w:t>debe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entregar la siguiente documentación al Administrador </w:t>
      </w:r>
      <w:r w:rsidR="00CB3106">
        <w:rPr>
          <w:rFonts w:ascii="Verdana" w:hAnsi="Verdana"/>
          <w:sz w:val="20"/>
          <w:szCs w:val="20"/>
          <w:lang w:val="es-CL"/>
        </w:rPr>
        <w:t xml:space="preserve">técnico </w:t>
      </w:r>
      <w:r w:rsidR="007760C9" w:rsidRPr="008F0C91">
        <w:rPr>
          <w:rFonts w:ascii="Verdana" w:hAnsi="Verdana"/>
          <w:sz w:val="20"/>
          <w:szCs w:val="20"/>
          <w:lang w:val="es-CL"/>
        </w:rPr>
        <w:t>de</w:t>
      </w:r>
      <w:r w:rsidR="007C5EB6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7760C9" w:rsidRPr="008F0C91">
        <w:rPr>
          <w:rFonts w:ascii="Verdana" w:hAnsi="Verdana"/>
          <w:sz w:val="20"/>
          <w:szCs w:val="20"/>
          <w:lang w:val="es-CL"/>
        </w:rPr>
        <w:t>Contrato: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1CC7D6E3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CB3106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C17C3BD" w14:textId="0DF23B97" w:rsidR="00D54176" w:rsidRPr="008F0C91" w:rsidRDefault="00112328" w:rsidP="004963E0">
      <w:pPr>
        <w:pStyle w:val="Prrafodelista"/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lang w:val="es-CL"/>
        </w:rPr>
      </w:pPr>
      <w:r w:rsidRPr="008F0C91">
        <w:rPr>
          <w:rFonts w:ascii="Verdana" w:hAnsi="Verdana"/>
          <w:lang w:val="es-CL"/>
        </w:rPr>
        <w:t>Sin perjuicio de lo anterior, c</w:t>
      </w:r>
      <w:r w:rsidR="00D54176" w:rsidRPr="008F0C91">
        <w:rPr>
          <w:rFonts w:ascii="Verdana" w:hAnsi="Verdana"/>
          <w:lang w:val="es-CL"/>
        </w:rPr>
        <w:t xml:space="preserve">ada vez que se realice actualización de esta documentación, </w:t>
      </w:r>
      <w:r w:rsidR="00AA5848" w:rsidRPr="008F0C91">
        <w:rPr>
          <w:rFonts w:ascii="Verdana" w:hAnsi="Verdana"/>
          <w:lang w:val="es-CL"/>
        </w:rPr>
        <w:t>proveedor</w:t>
      </w:r>
      <w:r w:rsidR="00D54176" w:rsidRPr="008F0C91">
        <w:rPr>
          <w:rFonts w:ascii="Verdana" w:hAnsi="Verdana"/>
          <w:lang w:val="es-CL"/>
        </w:rPr>
        <w:t xml:space="preserve"> </w:t>
      </w:r>
      <w:r w:rsidR="00D01B93" w:rsidRPr="008F0C91">
        <w:rPr>
          <w:rFonts w:ascii="Verdana" w:hAnsi="Verdana"/>
          <w:lang w:val="es-CL"/>
        </w:rPr>
        <w:t>debe</w:t>
      </w:r>
      <w:r w:rsidR="00D54176" w:rsidRPr="008F0C91">
        <w:rPr>
          <w:rFonts w:ascii="Verdana" w:hAnsi="Verdana"/>
          <w:lang w:val="es-CL"/>
        </w:rPr>
        <w:t xml:space="preserve"> entregar copia de estos documentos al Administrador </w:t>
      </w:r>
      <w:r w:rsidR="00CB3106">
        <w:rPr>
          <w:rFonts w:ascii="Verdana" w:hAnsi="Verdana"/>
          <w:lang w:val="es-CL"/>
        </w:rPr>
        <w:t xml:space="preserve">técnico </w:t>
      </w:r>
      <w:r w:rsidR="00A817E9" w:rsidRPr="008F0C91">
        <w:rPr>
          <w:rFonts w:ascii="Verdana" w:hAnsi="Verdana"/>
          <w:lang w:val="es-CL"/>
        </w:rPr>
        <w:t>de</w:t>
      </w:r>
      <w:r w:rsidR="00170D98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Contrato</w:t>
      </w:r>
      <w:r w:rsidR="008F0C91">
        <w:rPr>
          <w:rFonts w:ascii="Verdana" w:hAnsi="Verdana"/>
          <w:lang w:val="es-CL"/>
        </w:rPr>
        <w:t>.</w:t>
      </w:r>
    </w:p>
    <w:p w14:paraId="2A747F67" w14:textId="77777777" w:rsidR="008F0C91" w:rsidRPr="008F0C91" w:rsidRDefault="008F0C91" w:rsidP="008F0C91">
      <w:pPr>
        <w:pStyle w:val="Prrafodelista"/>
        <w:suppressAutoHyphens w:val="0"/>
        <w:ind w:left="993"/>
        <w:contextualSpacing/>
        <w:jc w:val="both"/>
        <w:rPr>
          <w:rFonts w:ascii="Verdana" w:hAnsi="Verdana" w:cstheme="minorHAnsi"/>
          <w:lang w:val="es-CL"/>
        </w:rPr>
      </w:pPr>
    </w:p>
    <w:p w14:paraId="06BCD3B3" w14:textId="24B076ED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>Administrador</w:t>
      </w:r>
      <w:r w:rsidR="00CB3106">
        <w:rPr>
          <w:rFonts w:ascii="Verdana" w:hAnsi="Verdana" w:cstheme="minorHAnsi"/>
          <w:sz w:val="20"/>
          <w:szCs w:val="20"/>
          <w:lang w:val="es-CL"/>
        </w:rPr>
        <w:t xml:space="preserve"> técnico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53138497" w:rsidR="000609E8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proveer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44C0EAF3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  <w:r w:rsidR="008F0C91">
        <w:rPr>
          <w:rFonts w:ascii="Verdana" w:hAnsi="Verdana" w:cstheme="minorHAnsi"/>
          <w:lang w:val="es-CL"/>
        </w:rPr>
        <w:t xml:space="preserve"> no aplica para vehículos de ½ jornada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6CB56427" w14:textId="77777777" w:rsidR="00CB3106" w:rsidRDefault="00CB3106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</w:p>
    <w:p w14:paraId="4B1696B2" w14:textId="77777777" w:rsidR="00CB3106" w:rsidRDefault="00CB3106" w:rsidP="00CB3106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t>Sera el Referente Técnico, quien solicitara el servicio de traslado al Administrador Técnico del contrato, para la semana siguiente</w:t>
      </w:r>
      <w:r>
        <w:rPr>
          <w:rFonts w:ascii="Verdana" w:hAnsi="Verdana"/>
          <w:lang w:val="es-CL"/>
        </w:rPr>
        <w:t>,</w:t>
      </w:r>
      <w:r w:rsidRPr="003C6F78">
        <w:rPr>
          <w:rFonts w:ascii="Verdana" w:hAnsi="Verdana"/>
          <w:lang w:val="es-CL"/>
        </w:rPr>
        <w:t xml:space="preserve"> con una semana de anticipación, dando a conocer todos los detalles</w:t>
      </w:r>
      <w:r>
        <w:rPr>
          <w:rFonts w:ascii="Verdana" w:hAnsi="Verdana"/>
          <w:lang w:val="es-CL"/>
        </w:rPr>
        <w:t>. Además, llevara control en la verificación del servicio.</w:t>
      </w:r>
    </w:p>
    <w:p w14:paraId="6537F3BC" w14:textId="77777777" w:rsidR="00CB3106" w:rsidRDefault="00CB3106" w:rsidP="00CB3106">
      <w:pPr>
        <w:pStyle w:val="Prrafodelista"/>
        <w:ind w:left="993"/>
        <w:jc w:val="both"/>
        <w:rPr>
          <w:rFonts w:ascii="Verdana" w:hAnsi="Verdana"/>
          <w:lang w:val="es-CL"/>
        </w:rPr>
      </w:pPr>
    </w:p>
    <w:p w14:paraId="46761E6B" w14:textId="01E617E0" w:rsidR="00CB3106" w:rsidRDefault="00B71D6E" w:rsidP="00CB3106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CB3106">
        <w:rPr>
          <w:rFonts w:ascii="Verdana" w:hAnsi="Verdana"/>
          <w:lang w:val="es-CL"/>
        </w:rPr>
        <w:t>El proveedor</w:t>
      </w:r>
      <w:r w:rsidR="00630FD0" w:rsidRPr="00CB3106">
        <w:rPr>
          <w:rFonts w:ascii="Verdana" w:hAnsi="Verdana"/>
          <w:lang w:val="es-CL"/>
        </w:rPr>
        <w:t xml:space="preserve"> tend</w:t>
      </w:r>
      <w:r w:rsidR="004135FE" w:rsidRPr="00CB3106">
        <w:rPr>
          <w:rFonts w:ascii="Verdana" w:hAnsi="Verdana"/>
          <w:lang w:val="es-CL"/>
        </w:rPr>
        <w:t xml:space="preserve">rá instrucciones estrictas del </w:t>
      </w:r>
      <w:r w:rsidRPr="00CB3106">
        <w:rPr>
          <w:rFonts w:ascii="Verdana" w:hAnsi="Verdana"/>
          <w:lang w:val="es-CL"/>
        </w:rPr>
        <w:t>referente técnico</w:t>
      </w:r>
      <w:r w:rsidR="00630FD0" w:rsidRPr="00CB3106">
        <w:rPr>
          <w:rFonts w:ascii="Verdana" w:hAnsi="Verdana"/>
          <w:lang w:val="es-CL"/>
        </w:rPr>
        <w:t xml:space="preserve"> </w:t>
      </w:r>
      <w:r w:rsidR="008F0C91" w:rsidRPr="00CB3106">
        <w:rPr>
          <w:rFonts w:ascii="Verdana" w:hAnsi="Verdana"/>
          <w:lang w:val="es-CL"/>
        </w:rPr>
        <w:t xml:space="preserve">y/o </w:t>
      </w:r>
      <w:r w:rsidR="0027775F">
        <w:rPr>
          <w:rFonts w:ascii="Verdana" w:hAnsi="Verdana"/>
          <w:lang w:val="es-CL"/>
        </w:rPr>
        <w:t>a</w:t>
      </w:r>
      <w:r w:rsidR="00F02512" w:rsidRPr="00CB3106">
        <w:rPr>
          <w:rFonts w:ascii="Verdana" w:hAnsi="Verdana"/>
          <w:lang w:val="es-CL"/>
        </w:rPr>
        <w:t xml:space="preserve">dministrador </w:t>
      </w:r>
      <w:r w:rsidR="0027775F">
        <w:rPr>
          <w:rFonts w:ascii="Verdana" w:hAnsi="Verdana"/>
          <w:lang w:val="es-CL"/>
        </w:rPr>
        <w:t xml:space="preserve">técnico </w:t>
      </w:r>
      <w:r w:rsidR="00F02512" w:rsidRPr="00CB3106">
        <w:rPr>
          <w:rFonts w:ascii="Verdana" w:hAnsi="Verdana"/>
          <w:lang w:val="es-CL"/>
        </w:rPr>
        <w:t xml:space="preserve">del </w:t>
      </w:r>
      <w:r w:rsidR="0027775F">
        <w:rPr>
          <w:rFonts w:ascii="Verdana" w:hAnsi="Verdana"/>
          <w:lang w:val="es-CL"/>
        </w:rPr>
        <w:t>c</w:t>
      </w:r>
      <w:r w:rsidR="00F02512" w:rsidRPr="00CB3106">
        <w:rPr>
          <w:rFonts w:ascii="Verdana" w:hAnsi="Verdana"/>
          <w:lang w:val="es-CL"/>
        </w:rPr>
        <w:t xml:space="preserve">ontrato, </w:t>
      </w:r>
      <w:r w:rsidR="00630FD0" w:rsidRPr="00CB3106">
        <w:rPr>
          <w:rFonts w:ascii="Verdana" w:hAnsi="Verdana"/>
          <w:lang w:val="es-CL"/>
        </w:rPr>
        <w:t xml:space="preserve">en el sentido de respetar </w:t>
      </w:r>
      <w:r w:rsidR="00174001" w:rsidRPr="00CB3106">
        <w:rPr>
          <w:rFonts w:ascii="Verdana" w:hAnsi="Verdana"/>
          <w:lang w:val="es-CL"/>
        </w:rPr>
        <w:t>el horario</w:t>
      </w:r>
      <w:r w:rsidR="00630FD0" w:rsidRPr="00CB3106">
        <w:rPr>
          <w:rFonts w:ascii="Verdana" w:hAnsi="Verdana"/>
          <w:lang w:val="es-CL"/>
        </w:rPr>
        <w:t xml:space="preserve"> y el destino pre establecido, no existiendo instancias de paradas intermedias o dejar pa</w:t>
      </w:r>
      <w:r w:rsidR="00055C80" w:rsidRPr="00CB3106">
        <w:rPr>
          <w:rFonts w:ascii="Verdana" w:hAnsi="Verdana"/>
          <w:lang w:val="es-CL"/>
        </w:rPr>
        <w:t>sajeros</w:t>
      </w:r>
      <w:r w:rsidR="00630FD0" w:rsidRPr="00CB3106">
        <w:rPr>
          <w:rFonts w:ascii="Verdana" w:hAnsi="Verdana"/>
          <w:lang w:val="es-CL"/>
        </w:rPr>
        <w:t xml:space="preserve"> en lugar diferente al destino señalado en la programación.</w:t>
      </w:r>
      <w:r w:rsidR="000A1A95" w:rsidRPr="00CB3106">
        <w:rPr>
          <w:rFonts w:ascii="Verdana" w:hAnsi="Verdana"/>
          <w:lang w:val="es-CL"/>
        </w:rPr>
        <w:t xml:space="preserve"> Es obligación del conductor reportar</w:t>
      </w:r>
      <w:r w:rsidRPr="00CB3106">
        <w:rPr>
          <w:rFonts w:ascii="Verdana" w:hAnsi="Verdana"/>
          <w:lang w:val="es-CL"/>
        </w:rPr>
        <w:t xml:space="preserve"> al referente </w:t>
      </w:r>
      <w:r w:rsidRPr="00CB3106">
        <w:rPr>
          <w:rFonts w:ascii="Verdana" w:hAnsi="Verdana"/>
          <w:lang w:val="es-CL"/>
        </w:rPr>
        <w:lastRenderedPageBreak/>
        <w:t>técnico</w:t>
      </w:r>
      <w:r w:rsidR="008F0C91" w:rsidRPr="00CB3106">
        <w:rPr>
          <w:rFonts w:ascii="Verdana" w:hAnsi="Verdana"/>
          <w:lang w:val="es-CL"/>
        </w:rPr>
        <w:t xml:space="preserve">, </w:t>
      </w:r>
      <w:r w:rsidR="00CB3106">
        <w:rPr>
          <w:rFonts w:ascii="Verdana" w:hAnsi="Verdana"/>
          <w:lang w:val="es-CL"/>
        </w:rPr>
        <w:t>a</w:t>
      </w:r>
      <w:r w:rsidR="008F0C91" w:rsidRPr="00CB3106">
        <w:rPr>
          <w:rFonts w:ascii="Verdana" w:hAnsi="Verdana"/>
          <w:lang w:val="es-CL"/>
        </w:rPr>
        <w:t xml:space="preserve">dministrador </w:t>
      </w:r>
      <w:r w:rsidR="00CB3106">
        <w:rPr>
          <w:rFonts w:ascii="Verdana" w:hAnsi="Verdana"/>
          <w:lang w:val="es-CL"/>
        </w:rPr>
        <w:t xml:space="preserve">técnico </w:t>
      </w:r>
      <w:r w:rsidR="008F0C91" w:rsidRPr="00CB3106">
        <w:rPr>
          <w:rFonts w:ascii="Verdana" w:hAnsi="Verdana"/>
          <w:lang w:val="es-CL"/>
        </w:rPr>
        <w:t xml:space="preserve">de </w:t>
      </w:r>
      <w:r w:rsidR="00CB3106">
        <w:rPr>
          <w:rFonts w:ascii="Verdana" w:hAnsi="Verdana"/>
          <w:lang w:val="es-CL"/>
        </w:rPr>
        <w:t>c</w:t>
      </w:r>
      <w:r w:rsidR="008F0C91" w:rsidRPr="00CB3106">
        <w:rPr>
          <w:rFonts w:ascii="Verdana" w:hAnsi="Verdana"/>
          <w:lang w:val="es-CL"/>
        </w:rPr>
        <w:t>ontrato</w:t>
      </w:r>
      <w:r w:rsidRPr="00CB3106">
        <w:rPr>
          <w:rFonts w:ascii="Verdana" w:hAnsi="Verdana"/>
          <w:lang w:val="es-CL"/>
        </w:rPr>
        <w:t xml:space="preserve"> y </w:t>
      </w:r>
      <w:r w:rsidR="00875A45" w:rsidRPr="00CB3106">
        <w:rPr>
          <w:rFonts w:ascii="Verdana" w:hAnsi="Verdana"/>
          <w:lang w:val="es-CL"/>
        </w:rPr>
        <w:t xml:space="preserve">a su empresa </w:t>
      </w:r>
      <w:r w:rsidR="000A1A95" w:rsidRPr="00CB3106">
        <w:rPr>
          <w:rFonts w:ascii="Verdana" w:hAnsi="Verdana"/>
          <w:lang w:val="es-CL"/>
        </w:rPr>
        <w:t xml:space="preserve">inmediatamente </w:t>
      </w:r>
      <w:r w:rsidR="00875A45" w:rsidRPr="00CB3106">
        <w:rPr>
          <w:rFonts w:ascii="Verdana" w:hAnsi="Verdana"/>
          <w:lang w:val="es-CL"/>
        </w:rPr>
        <w:t xml:space="preserve">de </w:t>
      </w:r>
      <w:r w:rsidR="00F60D3F" w:rsidRPr="00CB3106">
        <w:rPr>
          <w:rFonts w:ascii="Verdana" w:hAnsi="Verdana"/>
          <w:lang w:val="es-CL"/>
        </w:rPr>
        <w:t xml:space="preserve">lo </w:t>
      </w:r>
      <w:r w:rsidR="000A1A95" w:rsidRPr="00CB3106">
        <w:rPr>
          <w:rFonts w:ascii="Verdana" w:hAnsi="Verdana"/>
          <w:lang w:val="es-CL"/>
        </w:rPr>
        <w:t>ocurrido</w:t>
      </w:r>
      <w:r w:rsidR="00875A45" w:rsidRPr="00CB3106">
        <w:rPr>
          <w:rFonts w:ascii="Verdana" w:hAnsi="Verdana"/>
          <w:lang w:val="es-CL"/>
        </w:rPr>
        <w:t>, sobre</w:t>
      </w:r>
      <w:r w:rsidR="000A1A95" w:rsidRPr="00CB3106">
        <w:rPr>
          <w:rFonts w:ascii="Verdana" w:hAnsi="Verdana"/>
          <w:lang w:val="es-CL"/>
        </w:rPr>
        <w:t xml:space="preserve"> cualquier tipo de alteración al recorrido</w:t>
      </w:r>
      <w:r w:rsidR="00FC0DA2" w:rsidRPr="00CB3106">
        <w:rPr>
          <w:rFonts w:ascii="Verdana" w:hAnsi="Verdana"/>
          <w:lang w:val="es-CL"/>
        </w:rPr>
        <w:t>.</w:t>
      </w:r>
    </w:p>
    <w:p w14:paraId="3C79D91F" w14:textId="77777777" w:rsidR="00CB3106" w:rsidRPr="00CB3106" w:rsidRDefault="00CB3106" w:rsidP="00CB3106">
      <w:pPr>
        <w:pStyle w:val="Prrafodelista"/>
        <w:rPr>
          <w:rFonts w:ascii="Verdana" w:hAnsi="Verdana"/>
          <w:lang w:val="es-CL"/>
        </w:rPr>
      </w:pPr>
    </w:p>
    <w:p w14:paraId="156A13C9" w14:textId="77777777" w:rsidR="004056CF" w:rsidRDefault="00630FD0" w:rsidP="004056CF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CB3106">
        <w:rPr>
          <w:rFonts w:ascii="Verdana" w:hAnsi="Verdana"/>
          <w:lang w:val="es-CL"/>
        </w:rPr>
        <w:t xml:space="preserve">El </w:t>
      </w:r>
      <w:r w:rsidR="00B71D6E" w:rsidRPr="00CB3106">
        <w:rPr>
          <w:rFonts w:ascii="Verdana" w:hAnsi="Verdana"/>
          <w:lang w:val="es-CL"/>
        </w:rPr>
        <w:t>proveedor</w:t>
      </w:r>
      <w:r w:rsidRPr="00CB3106">
        <w:rPr>
          <w:rFonts w:ascii="Verdana" w:hAnsi="Verdana"/>
          <w:lang w:val="es-CL"/>
        </w:rPr>
        <w:t xml:space="preserve"> al momento de realizar el traslado solicitado, debe disponer de Hoja de Ruta </w:t>
      </w:r>
      <w:r w:rsidR="00725761" w:rsidRPr="00CB3106">
        <w:rPr>
          <w:rFonts w:ascii="Verdana" w:hAnsi="Verdana"/>
          <w:lang w:val="es-CL"/>
        </w:rPr>
        <w:t xml:space="preserve">adjunta </w:t>
      </w:r>
      <w:r w:rsidR="00FE190D" w:rsidRPr="00CB3106">
        <w:rPr>
          <w:rFonts w:ascii="Verdana" w:hAnsi="Verdana"/>
          <w:lang w:val="es-CL"/>
        </w:rPr>
        <w:t xml:space="preserve">que </w:t>
      </w:r>
      <w:r w:rsidRPr="00CB3106">
        <w:rPr>
          <w:rFonts w:ascii="Verdana" w:hAnsi="Verdana"/>
          <w:lang w:val="es-CL"/>
        </w:rPr>
        <w:t>con</w:t>
      </w:r>
      <w:r w:rsidR="00FE190D" w:rsidRPr="00CB3106">
        <w:rPr>
          <w:rFonts w:ascii="Verdana" w:hAnsi="Verdana"/>
          <w:lang w:val="es-CL"/>
        </w:rPr>
        <w:t>tenga</w:t>
      </w:r>
      <w:r w:rsidRPr="00CB3106">
        <w:rPr>
          <w:rFonts w:ascii="Verdana" w:hAnsi="Verdana"/>
          <w:lang w:val="es-CL"/>
        </w:rPr>
        <w:t xml:space="preserve"> información</w:t>
      </w:r>
      <w:r w:rsidR="00FE190D" w:rsidRPr="00CB3106">
        <w:rPr>
          <w:rFonts w:ascii="Verdana" w:hAnsi="Verdana"/>
          <w:lang w:val="es-CL"/>
        </w:rPr>
        <w:t xml:space="preserve"> </w:t>
      </w:r>
      <w:r w:rsidR="00B87F36" w:rsidRPr="00CB3106">
        <w:rPr>
          <w:rFonts w:ascii="Verdana" w:hAnsi="Verdana"/>
          <w:lang w:val="es-CL"/>
        </w:rPr>
        <w:t>legible</w:t>
      </w:r>
      <w:r w:rsidR="00FE190D" w:rsidRPr="00CB3106">
        <w:rPr>
          <w:rFonts w:ascii="Verdana" w:hAnsi="Verdana"/>
          <w:lang w:val="es-CL"/>
        </w:rPr>
        <w:t xml:space="preserve">, cuyo formato será proporcionado por </w:t>
      </w:r>
      <w:r w:rsidR="00B71D6E" w:rsidRPr="00CB3106">
        <w:rPr>
          <w:rFonts w:ascii="Verdana" w:hAnsi="Verdana"/>
          <w:lang w:val="es-CL"/>
        </w:rPr>
        <w:t xml:space="preserve">el </w:t>
      </w:r>
      <w:r w:rsidR="00BA71E6" w:rsidRPr="00CB3106">
        <w:rPr>
          <w:rFonts w:ascii="Verdana" w:hAnsi="Verdana"/>
          <w:lang w:val="es-CL"/>
        </w:rPr>
        <w:t xml:space="preserve">administrador </w:t>
      </w:r>
      <w:r w:rsidR="004056CF">
        <w:rPr>
          <w:rFonts w:ascii="Verdana" w:hAnsi="Verdana"/>
          <w:lang w:val="es-CL"/>
        </w:rPr>
        <w:t xml:space="preserve">técnico </w:t>
      </w:r>
      <w:r w:rsidR="00BA71E6" w:rsidRPr="00CB3106">
        <w:rPr>
          <w:rFonts w:ascii="Verdana" w:hAnsi="Verdana"/>
          <w:lang w:val="es-CL"/>
        </w:rPr>
        <w:t>de contrato</w:t>
      </w:r>
      <w:r w:rsidR="00FE190D" w:rsidRPr="00CB3106">
        <w:rPr>
          <w:rFonts w:ascii="Verdana" w:hAnsi="Verdana"/>
          <w:lang w:val="es-CL"/>
        </w:rPr>
        <w:t xml:space="preserve"> para que el </w:t>
      </w:r>
      <w:r w:rsidR="00B71D6E" w:rsidRPr="00CB3106">
        <w:rPr>
          <w:rFonts w:ascii="Verdana" w:hAnsi="Verdana"/>
          <w:lang w:val="es-CL"/>
        </w:rPr>
        <w:t>proveedor</w:t>
      </w:r>
      <w:r w:rsidR="00FE190D" w:rsidRPr="00CB3106">
        <w:rPr>
          <w:rFonts w:ascii="Verdana" w:hAnsi="Verdana"/>
          <w:lang w:val="es-CL"/>
        </w:rPr>
        <w:t xml:space="preserve"> bajo su costo</w:t>
      </w:r>
      <w:r w:rsidR="005E7586" w:rsidRPr="00CB3106">
        <w:rPr>
          <w:rFonts w:ascii="Verdana" w:hAnsi="Verdana"/>
          <w:lang w:val="es-CL"/>
        </w:rPr>
        <w:t xml:space="preserve"> lo</w:t>
      </w:r>
      <w:r w:rsidR="00FE190D" w:rsidRPr="00CB3106">
        <w:rPr>
          <w:rFonts w:ascii="Verdana" w:hAnsi="Verdana"/>
          <w:lang w:val="es-CL"/>
        </w:rPr>
        <w:t xml:space="preserve"> </w:t>
      </w:r>
      <w:r w:rsidR="005E7586" w:rsidRPr="00CB3106">
        <w:rPr>
          <w:rFonts w:ascii="Verdana" w:hAnsi="Verdana"/>
          <w:lang w:val="es-CL"/>
        </w:rPr>
        <w:t>proporcione</w:t>
      </w:r>
      <w:r w:rsidR="00B71D6E" w:rsidRPr="00CB3106">
        <w:rPr>
          <w:rFonts w:ascii="Verdana" w:hAnsi="Verdana"/>
          <w:lang w:val="es-CL"/>
        </w:rPr>
        <w:t xml:space="preserve"> a los conductores.  </w:t>
      </w:r>
    </w:p>
    <w:p w14:paraId="2185C7CF" w14:textId="77777777" w:rsidR="004056CF" w:rsidRPr="004056CF" w:rsidRDefault="004056CF" w:rsidP="004056CF">
      <w:pPr>
        <w:pStyle w:val="Prrafodelista"/>
        <w:rPr>
          <w:rFonts w:ascii="Verdana" w:hAnsi="Verdana"/>
          <w:lang w:val="es-CL"/>
        </w:rPr>
      </w:pPr>
    </w:p>
    <w:p w14:paraId="36F4DE50" w14:textId="77777777" w:rsidR="004056CF" w:rsidRDefault="00630FD0" w:rsidP="004056CF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4056CF">
        <w:rPr>
          <w:rFonts w:ascii="Verdana" w:hAnsi="Verdana"/>
          <w:lang w:val="es-CL"/>
        </w:rPr>
        <w:t xml:space="preserve">El </w:t>
      </w:r>
      <w:r w:rsidR="00A53A1C" w:rsidRPr="004056CF">
        <w:rPr>
          <w:rFonts w:ascii="Verdana" w:hAnsi="Verdana"/>
          <w:lang w:val="es-CL"/>
        </w:rPr>
        <w:t>proveedor</w:t>
      </w:r>
      <w:r w:rsidRPr="004056CF">
        <w:rPr>
          <w:rFonts w:ascii="Verdana" w:hAnsi="Verdana"/>
          <w:lang w:val="es-CL"/>
        </w:rPr>
        <w:t xml:space="preserve"> tendrá instrucciones estrictas de dar cumplimiento a lo anteriormente</w:t>
      </w:r>
      <w:r w:rsidR="00C27A02" w:rsidRPr="004056CF">
        <w:rPr>
          <w:rFonts w:ascii="Verdana" w:hAnsi="Verdana"/>
          <w:lang w:val="es-CL"/>
        </w:rPr>
        <w:t xml:space="preserve"> señalado, en caso contrario, los</w:t>
      </w:r>
      <w:r w:rsidRPr="004056CF">
        <w:rPr>
          <w:rFonts w:ascii="Verdana" w:hAnsi="Verdana"/>
          <w:lang w:val="es-CL"/>
        </w:rPr>
        <w:t xml:space="preserve"> traslado</w:t>
      </w:r>
      <w:r w:rsidR="00C27A02" w:rsidRPr="004056CF">
        <w:rPr>
          <w:rFonts w:ascii="Verdana" w:hAnsi="Verdana"/>
          <w:lang w:val="es-CL"/>
        </w:rPr>
        <w:t>s</w:t>
      </w:r>
      <w:r w:rsidR="00BE494C" w:rsidRPr="004056CF">
        <w:rPr>
          <w:rFonts w:ascii="Verdana" w:hAnsi="Verdana"/>
          <w:lang w:val="es-CL"/>
        </w:rPr>
        <w:t xml:space="preserve"> no podrán ser</w:t>
      </w:r>
      <w:r w:rsidRPr="004056CF">
        <w:rPr>
          <w:rFonts w:ascii="Verdana" w:hAnsi="Verdana"/>
          <w:lang w:val="es-CL"/>
        </w:rPr>
        <w:t xml:space="preserve"> validado</w:t>
      </w:r>
      <w:r w:rsidR="00C27A02" w:rsidRPr="004056CF">
        <w:rPr>
          <w:rFonts w:ascii="Verdana" w:hAnsi="Verdana"/>
          <w:lang w:val="es-CL"/>
        </w:rPr>
        <w:t>s</w:t>
      </w:r>
      <w:r w:rsidRPr="004056CF">
        <w:rPr>
          <w:rFonts w:ascii="Verdana" w:hAnsi="Verdana"/>
          <w:lang w:val="es-CL"/>
        </w:rPr>
        <w:t xml:space="preserve"> </w:t>
      </w:r>
      <w:r w:rsidR="00C27A02" w:rsidRPr="004056CF">
        <w:rPr>
          <w:rFonts w:ascii="Verdana" w:hAnsi="Verdana"/>
          <w:lang w:val="es-CL"/>
        </w:rPr>
        <w:t>en</w:t>
      </w:r>
      <w:r w:rsidR="00BE494C" w:rsidRPr="004056CF">
        <w:rPr>
          <w:rFonts w:ascii="Verdana" w:hAnsi="Verdana"/>
          <w:lang w:val="es-CL"/>
        </w:rPr>
        <w:t xml:space="preserve"> </w:t>
      </w:r>
      <w:r w:rsidR="00D93031" w:rsidRPr="004056CF">
        <w:rPr>
          <w:rFonts w:ascii="Verdana" w:hAnsi="Verdana"/>
          <w:lang w:val="es-CL"/>
        </w:rPr>
        <w:t xml:space="preserve">la </w:t>
      </w:r>
      <w:proofErr w:type="spellStart"/>
      <w:r w:rsidR="00D93031" w:rsidRPr="004056CF">
        <w:rPr>
          <w:rFonts w:ascii="Verdana" w:hAnsi="Verdana"/>
          <w:lang w:val="es-CL"/>
        </w:rPr>
        <w:t>pre</w:t>
      </w:r>
      <w:r w:rsidR="00C27A02" w:rsidRPr="004056CF">
        <w:rPr>
          <w:rFonts w:ascii="Verdana" w:hAnsi="Verdana"/>
          <w:lang w:val="es-CL"/>
        </w:rPr>
        <w:t>-factura</w:t>
      </w:r>
      <w:proofErr w:type="spellEnd"/>
      <w:r w:rsidR="00C27A02" w:rsidRPr="004056CF">
        <w:rPr>
          <w:rFonts w:ascii="Verdana" w:hAnsi="Verdana"/>
          <w:lang w:val="es-CL"/>
        </w:rPr>
        <w:t xml:space="preserve"> del mes</w:t>
      </w:r>
      <w:r w:rsidR="00BE494C" w:rsidRPr="004056CF">
        <w:rPr>
          <w:rFonts w:ascii="Verdana" w:hAnsi="Verdana"/>
          <w:lang w:val="es-CL"/>
        </w:rPr>
        <w:t>,</w:t>
      </w:r>
      <w:r w:rsidR="00C27A02" w:rsidRPr="004056CF">
        <w:rPr>
          <w:rFonts w:ascii="Verdana" w:hAnsi="Verdana"/>
          <w:lang w:val="es-CL"/>
        </w:rPr>
        <w:t xml:space="preserve"> </w:t>
      </w:r>
      <w:r w:rsidRPr="004056CF">
        <w:rPr>
          <w:rFonts w:ascii="Verdana" w:hAnsi="Verdana"/>
          <w:lang w:val="es-CL"/>
        </w:rPr>
        <w:t>por la</w:t>
      </w:r>
      <w:r w:rsidR="00875A45" w:rsidRPr="004056CF">
        <w:rPr>
          <w:rFonts w:ascii="Verdana" w:hAnsi="Verdana"/>
          <w:lang w:val="es-CL"/>
        </w:rPr>
        <w:t xml:space="preserve">s </w:t>
      </w:r>
      <w:r w:rsidR="00CC6CA4" w:rsidRPr="004056CF">
        <w:rPr>
          <w:rFonts w:ascii="Verdana" w:hAnsi="Verdana"/>
          <w:lang w:val="es-CL"/>
        </w:rPr>
        <w:t>u</w:t>
      </w:r>
      <w:r w:rsidR="00875A45" w:rsidRPr="004056CF">
        <w:rPr>
          <w:rFonts w:ascii="Verdana" w:hAnsi="Verdana"/>
          <w:lang w:val="es-CL"/>
        </w:rPr>
        <w:t xml:space="preserve">nidades correspondientes. </w:t>
      </w:r>
    </w:p>
    <w:p w14:paraId="6B016D17" w14:textId="77777777" w:rsidR="004056CF" w:rsidRPr="004056CF" w:rsidRDefault="004056CF" w:rsidP="004056CF">
      <w:pPr>
        <w:pStyle w:val="Prrafodelista"/>
        <w:rPr>
          <w:rFonts w:ascii="Verdana" w:hAnsi="Verdana" w:cs="Arial"/>
          <w:lang w:val="es-CL"/>
        </w:rPr>
      </w:pPr>
    </w:p>
    <w:p w14:paraId="71F94FE2" w14:textId="77777777" w:rsidR="004056CF" w:rsidRPr="004056CF" w:rsidRDefault="00F12D5C" w:rsidP="004056CF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/>
          <w:lang w:val="es-CL"/>
        </w:rPr>
      </w:pPr>
      <w:r w:rsidRPr="004056CF">
        <w:rPr>
          <w:rFonts w:ascii="Verdana" w:hAnsi="Verdana" w:cs="Arial"/>
          <w:lang w:val="es-CL"/>
        </w:rPr>
        <w:t xml:space="preserve">El </w:t>
      </w:r>
      <w:r w:rsidR="00170D98" w:rsidRPr="004056CF">
        <w:rPr>
          <w:rFonts w:ascii="Verdana" w:hAnsi="Verdana" w:cs="Arial"/>
          <w:lang w:val="es-CL"/>
        </w:rPr>
        <w:t xml:space="preserve">proveedor </w:t>
      </w:r>
      <w:r w:rsidRPr="004056CF">
        <w:rPr>
          <w:rFonts w:ascii="Verdana" w:hAnsi="Verdana" w:cs="Arial"/>
          <w:lang w:val="es-CL"/>
        </w:rPr>
        <w:t>debe</w:t>
      </w:r>
      <w:r w:rsidR="00170D98" w:rsidRPr="004056CF">
        <w:rPr>
          <w:rFonts w:ascii="Verdana" w:hAnsi="Verdana" w:cs="Arial"/>
          <w:lang w:val="es-CL"/>
        </w:rPr>
        <w:t>rá</w:t>
      </w:r>
      <w:r w:rsidRPr="004056CF">
        <w:rPr>
          <w:rFonts w:ascii="Verdana" w:hAnsi="Verdana" w:cs="Arial"/>
          <w:lang w:val="es-CL"/>
        </w:rPr>
        <w:t xml:space="preserve"> tener sistema de comunicación expedito (teléfono móvil)</w:t>
      </w:r>
      <w:r w:rsidR="00170D98" w:rsidRPr="004056CF">
        <w:rPr>
          <w:rFonts w:ascii="Verdana" w:hAnsi="Verdana" w:cs="Arial"/>
          <w:lang w:val="es-CL"/>
        </w:rPr>
        <w:t xml:space="preserve"> con acceso a </w:t>
      </w:r>
      <w:proofErr w:type="spellStart"/>
      <w:r w:rsidR="00170D98" w:rsidRPr="004056CF">
        <w:rPr>
          <w:rFonts w:ascii="Verdana" w:hAnsi="Verdana" w:cs="Arial"/>
          <w:lang w:val="es-CL"/>
        </w:rPr>
        <w:t>w</w:t>
      </w:r>
      <w:r w:rsidR="00176E43" w:rsidRPr="004056CF">
        <w:rPr>
          <w:rFonts w:ascii="Verdana" w:hAnsi="Verdana" w:cs="Arial"/>
          <w:lang w:val="es-CL"/>
        </w:rPr>
        <w:t>h</w:t>
      </w:r>
      <w:r w:rsidR="00170D98" w:rsidRPr="004056CF">
        <w:rPr>
          <w:rFonts w:ascii="Verdana" w:hAnsi="Verdana" w:cs="Arial"/>
          <w:lang w:val="es-CL"/>
        </w:rPr>
        <w:t>ats</w:t>
      </w:r>
      <w:r w:rsidR="00176E43" w:rsidRPr="004056CF">
        <w:rPr>
          <w:rFonts w:ascii="Verdana" w:hAnsi="Verdana" w:cs="Arial"/>
          <w:lang w:val="es-CL"/>
        </w:rPr>
        <w:t>Ap</w:t>
      </w:r>
      <w:r w:rsidR="00170D98" w:rsidRPr="004056CF">
        <w:rPr>
          <w:rFonts w:ascii="Verdana" w:hAnsi="Verdana" w:cs="Arial"/>
          <w:lang w:val="es-CL"/>
        </w:rPr>
        <w:t>p</w:t>
      </w:r>
      <w:proofErr w:type="spellEnd"/>
      <w:r w:rsidR="001E6BAD" w:rsidRPr="004056CF">
        <w:rPr>
          <w:rFonts w:ascii="Verdana" w:hAnsi="Verdana" w:cs="Arial"/>
          <w:lang w:val="es-CL"/>
        </w:rPr>
        <w:t>,</w:t>
      </w:r>
      <w:r w:rsidRPr="004056CF">
        <w:rPr>
          <w:rFonts w:ascii="Verdana" w:hAnsi="Verdana" w:cs="Arial"/>
          <w:lang w:val="es-CL"/>
        </w:rPr>
        <w:t xml:space="preserve"> que le permita tener contacto permanente </w:t>
      </w:r>
      <w:r w:rsidR="00170D98" w:rsidRPr="004056CF">
        <w:rPr>
          <w:rFonts w:ascii="Verdana" w:hAnsi="Verdana" w:cs="Arial"/>
          <w:lang w:val="es-CL"/>
        </w:rPr>
        <w:t xml:space="preserve">con quien se </w:t>
      </w:r>
      <w:r w:rsidR="00176E43" w:rsidRPr="004056CF">
        <w:rPr>
          <w:rFonts w:ascii="Verdana" w:hAnsi="Verdana" w:cs="Arial"/>
          <w:lang w:val="es-CL"/>
        </w:rPr>
        <w:t>determine</w:t>
      </w:r>
      <w:r w:rsidRPr="004056CF">
        <w:rPr>
          <w:rFonts w:ascii="Verdana" w:hAnsi="Verdana" w:cs="Arial"/>
          <w:lang w:val="es-CL"/>
        </w:rPr>
        <w:t>, como también correo electrónico para coordinar con el Complejo Asistencial.</w:t>
      </w:r>
    </w:p>
    <w:p w14:paraId="047A96DA" w14:textId="77777777" w:rsidR="004056CF" w:rsidRPr="004056CF" w:rsidRDefault="004056CF" w:rsidP="004056CF">
      <w:pPr>
        <w:pStyle w:val="Prrafodelista"/>
        <w:rPr>
          <w:rFonts w:ascii="Verdana" w:hAnsi="Verdana" w:cs="Arial"/>
          <w:lang w:val="es-CL"/>
        </w:rPr>
      </w:pPr>
    </w:p>
    <w:p w14:paraId="7DD893BA" w14:textId="024AE33C" w:rsidR="001E6BAD" w:rsidRDefault="001E6BAD" w:rsidP="00DD13AD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 w:cs="Arial"/>
          <w:lang w:val="es-CL"/>
        </w:rPr>
      </w:pPr>
      <w:r w:rsidRPr="004056CF">
        <w:rPr>
          <w:rFonts w:ascii="Verdana" w:hAnsi="Verdana" w:cs="Arial"/>
          <w:lang w:val="es-CL"/>
        </w:rPr>
        <w:t>Toda la información que se solicite será entregada en forma digital</w:t>
      </w:r>
      <w:r w:rsidR="00BA71E6" w:rsidRPr="004056CF">
        <w:rPr>
          <w:rFonts w:ascii="Verdana" w:hAnsi="Verdana" w:cs="Arial"/>
          <w:lang w:val="es-CL"/>
        </w:rPr>
        <w:t xml:space="preserve"> </w:t>
      </w:r>
      <w:r w:rsidR="004056CF" w:rsidRPr="004056CF">
        <w:rPr>
          <w:rFonts w:ascii="Verdana" w:hAnsi="Verdana" w:cs="Arial"/>
          <w:lang w:val="es-CL"/>
        </w:rPr>
        <w:t>e</w:t>
      </w:r>
      <w:r w:rsidRPr="004056CF">
        <w:rPr>
          <w:rFonts w:ascii="Verdana" w:hAnsi="Verdana" w:cs="Arial"/>
          <w:lang w:val="es-CL"/>
        </w:rPr>
        <w:t xml:space="preserve"> </w:t>
      </w:r>
      <w:r w:rsidR="00A545C0" w:rsidRPr="004056CF">
        <w:rPr>
          <w:rFonts w:ascii="Verdana" w:hAnsi="Verdana" w:cs="Arial"/>
          <w:lang w:val="es-CL"/>
        </w:rPr>
        <w:t>i</w:t>
      </w:r>
      <w:r w:rsidRPr="004056CF">
        <w:rPr>
          <w:rFonts w:ascii="Verdana" w:hAnsi="Verdana" w:cs="Arial"/>
          <w:lang w:val="es-CL"/>
        </w:rPr>
        <w:t>mpresa</w:t>
      </w:r>
      <w:r w:rsidR="004056CF">
        <w:rPr>
          <w:rFonts w:ascii="Verdana" w:hAnsi="Verdana" w:cs="Arial"/>
          <w:lang w:val="es-CL"/>
        </w:rPr>
        <w:t>.</w:t>
      </w:r>
    </w:p>
    <w:p w14:paraId="3734BEC4" w14:textId="77777777" w:rsidR="004056CF" w:rsidRPr="004056CF" w:rsidRDefault="004056CF" w:rsidP="004056CF">
      <w:pPr>
        <w:pStyle w:val="Prrafodelista"/>
        <w:rPr>
          <w:rFonts w:ascii="Verdana" w:hAnsi="Verdana" w:cs="Arial"/>
          <w:lang w:val="es-CL"/>
        </w:rPr>
      </w:pPr>
    </w:p>
    <w:p w14:paraId="3E1A65AA" w14:textId="044D825B" w:rsidR="00C27A68" w:rsidRPr="004056CF" w:rsidRDefault="001E6BAD" w:rsidP="004056CF">
      <w:pPr>
        <w:pStyle w:val="Prrafodelista"/>
        <w:numPr>
          <w:ilvl w:val="0"/>
          <w:numId w:val="50"/>
        </w:numPr>
        <w:ind w:left="993"/>
        <w:jc w:val="both"/>
        <w:rPr>
          <w:rFonts w:ascii="Verdana" w:hAnsi="Verdana" w:cs="Arial"/>
          <w:lang w:val="es-CL"/>
        </w:rPr>
      </w:pPr>
      <w:r w:rsidRPr="004056CF">
        <w:rPr>
          <w:rFonts w:ascii="Verdana" w:hAnsi="Verdana" w:cs="Arial"/>
          <w:lang w:val="es-CL"/>
        </w:rPr>
        <w:t>La operatividad del contrato de este proceso, las presentaciones de personas encargadas por ambas partes, presentación de conductores</w:t>
      </w:r>
      <w:r w:rsidR="00176E43" w:rsidRPr="004056CF">
        <w:rPr>
          <w:rFonts w:ascii="Verdana" w:hAnsi="Verdana" w:cs="Arial"/>
          <w:lang w:val="es-CL"/>
        </w:rPr>
        <w:t>,</w:t>
      </w:r>
      <w:r w:rsidRPr="004056CF">
        <w:rPr>
          <w:rFonts w:ascii="Verdana" w:hAnsi="Verdana" w:cs="Arial"/>
          <w:lang w:val="es-CL"/>
        </w:rPr>
        <w:t xml:space="preserve"> temas de prevención de riesgos</w:t>
      </w:r>
      <w:r w:rsidR="00176E43" w:rsidRPr="004056CF">
        <w:rPr>
          <w:rFonts w:ascii="Verdana" w:hAnsi="Verdana" w:cs="Arial"/>
          <w:lang w:val="es-CL"/>
        </w:rPr>
        <w:t xml:space="preserve"> (reglamento de contratistas y subcontratistas)</w:t>
      </w:r>
      <w:r w:rsidRPr="004056CF">
        <w:rPr>
          <w:rFonts w:ascii="Verdana" w:hAnsi="Verdana" w:cs="Arial"/>
          <w:lang w:val="es-CL"/>
        </w:rPr>
        <w:t xml:space="preserve">, programas de integridad y </w:t>
      </w:r>
      <w:r w:rsidR="00176E43" w:rsidRPr="004056CF">
        <w:rPr>
          <w:rFonts w:ascii="Verdana" w:hAnsi="Verdana" w:cs="Arial"/>
          <w:lang w:val="es-CL"/>
        </w:rPr>
        <w:t>protocolos solicitados (</w:t>
      </w:r>
      <w:r w:rsidRPr="004056CF">
        <w:rPr>
          <w:rFonts w:ascii="Verdana" w:hAnsi="Verdana" w:cs="Arial"/>
          <w:lang w:val="es-CL"/>
        </w:rPr>
        <w:t>ley 21643</w:t>
      </w:r>
      <w:r w:rsidR="00176E43" w:rsidRPr="004056CF">
        <w:rPr>
          <w:rFonts w:ascii="Verdana" w:hAnsi="Verdana" w:cs="Arial"/>
          <w:lang w:val="es-CL"/>
        </w:rPr>
        <w:t>)</w:t>
      </w:r>
      <w:r w:rsidRPr="004056CF">
        <w:rPr>
          <w:rFonts w:ascii="Verdana" w:hAnsi="Verdana" w:cs="Arial"/>
          <w:lang w:val="es-CL"/>
        </w:rPr>
        <w:t xml:space="preserve">; se llevará a cabo en reunión a coordinar por el administrador </w:t>
      </w:r>
      <w:r w:rsidR="00B1492C">
        <w:rPr>
          <w:rFonts w:ascii="Verdana" w:hAnsi="Verdana" w:cs="Arial"/>
          <w:lang w:val="es-CL"/>
        </w:rPr>
        <w:t xml:space="preserve">técnico </w:t>
      </w:r>
      <w:r w:rsidRPr="004056CF">
        <w:rPr>
          <w:rFonts w:ascii="Verdana" w:hAnsi="Verdana" w:cs="Arial"/>
          <w:lang w:val="es-CL"/>
        </w:rPr>
        <w:t xml:space="preserve">de contrato </w:t>
      </w:r>
      <w:r w:rsidR="0000021F" w:rsidRPr="004056CF">
        <w:rPr>
          <w:rFonts w:ascii="Verdana" w:hAnsi="Verdana" w:cs="Arial"/>
          <w:lang w:val="es-CL"/>
        </w:rPr>
        <w:t>y/</w:t>
      </w:r>
      <w:r w:rsidRPr="004056CF">
        <w:rPr>
          <w:rFonts w:ascii="Verdana" w:hAnsi="Verdana" w:cs="Arial"/>
          <w:lang w:val="es-CL"/>
        </w:rPr>
        <w:t>o referente técnico.</w:t>
      </w:r>
    </w:p>
    <w:p w14:paraId="2D70777D" w14:textId="77777777" w:rsidR="00F96A84" w:rsidRDefault="00F96A84" w:rsidP="00F96A84">
      <w:pPr>
        <w:pStyle w:val="Prrafodelista"/>
        <w:rPr>
          <w:rFonts w:ascii="Verdana" w:hAnsi="Verdana" w:cs="Arial"/>
          <w:lang w:val="es-CL"/>
        </w:rPr>
      </w:pPr>
    </w:p>
    <w:p w14:paraId="7DC298E5" w14:textId="0318EB38" w:rsidR="00F96A84" w:rsidRDefault="00F96A84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proofErr w:type="gramStart"/>
      <w:r>
        <w:rPr>
          <w:rFonts w:ascii="Verdana" w:hAnsi="Verdana" w:cs="Arial"/>
          <w:sz w:val="20"/>
          <w:szCs w:val="20"/>
          <w:lang w:val="es-CL"/>
        </w:rPr>
        <w:t>En  reunión</w:t>
      </w:r>
      <w:proofErr w:type="gramEnd"/>
      <w:r>
        <w:rPr>
          <w:rFonts w:ascii="Verdana" w:hAnsi="Verdana" w:cs="Arial"/>
          <w:sz w:val="20"/>
          <w:szCs w:val="20"/>
          <w:lang w:val="es-CL"/>
        </w:rPr>
        <w:t xml:space="preserve"> a </w:t>
      </w:r>
      <w:r w:rsidR="004056CF">
        <w:rPr>
          <w:rFonts w:ascii="Verdana" w:hAnsi="Verdana" w:cs="Arial"/>
          <w:sz w:val="20"/>
          <w:szCs w:val="20"/>
          <w:lang w:val="es-CL"/>
        </w:rPr>
        <w:t>coordinar</w:t>
      </w:r>
      <w:r>
        <w:rPr>
          <w:rFonts w:ascii="Verdana" w:hAnsi="Verdana" w:cs="Arial"/>
          <w:sz w:val="20"/>
          <w:szCs w:val="20"/>
          <w:lang w:val="es-CL"/>
        </w:rPr>
        <w:t xml:space="preserve"> se solicitará documento verificador que acredite la recepción de uniformes, credenciales y protocolo</w:t>
      </w:r>
      <w:r w:rsidR="0027775F">
        <w:rPr>
          <w:rFonts w:ascii="Verdana" w:hAnsi="Verdana" w:cs="Arial"/>
          <w:sz w:val="20"/>
          <w:szCs w:val="20"/>
          <w:lang w:val="es-CL"/>
        </w:rPr>
        <w:t>s.</w:t>
      </w:r>
    </w:p>
    <w:p w14:paraId="15BB0C9E" w14:textId="77777777" w:rsidR="00C27A68" w:rsidRDefault="00C27A68" w:rsidP="00C27A68">
      <w:pPr>
        <w:pStyle w:val="Prrafodelista"/>
        <w:rPr>
          <w:rFonts w:ascii="Verdana" w:hAnsi="Verdana"/>
          <w:lang w:val="es-CL"/>
        </w:rPr>
      </w:pPr>
    </w:p>
    <w:p w14:paraId="35DD88E7" w14:textId="14AD85D7" w:rsidR="00C27A68" w:rsidRPr="00C27A68" w:rsidRDefault="00C27A68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C27A68">
        <w:rPr>
          <w:rFonts w:ascii="Verdana" w:hAnsi="Verdana"/>
          <w:sz w:val="20"/>
          <w:szCs w:val="20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>
        <w:rPr>
          <w:rFonts w:ascii="Verdana" w:hAnsi="Verdana"/>
          <w:sz w:val="20"/>
          <w:szCs w:val="20"/>
          <w:lang w:val="es-CL"/>
        </w:rPr>
        <w:t>.</w:t>
      </w: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47AD09BC" w14:textId="77777777" w:rsidR="00F12D5C" w:rsidRDefault="00F12D5C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27775F">
      <w:pPr>
        <w:pStyle w:val="Prrafodelista"/>
        <w:numPr>
          <w:ilvl w:val="0"/>
          <w:numId w:val="43"/>
        </w:numPr>
        <w:suppressAutoHyphens w:val="0"/>
        <w:ind w:left="993" w:hanging="993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565F60FF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proofErr w:type="spellStart"/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proofErr w:type="spellEnd"/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</w:t>
      </w:r>
      <w:r w:rsidR="00F02512">
        <w:rPr>
          <w:rFonts w:ascii="Verdana" w:hAnsi="Verdana"/>
          <w:lang w:val="es-CL"/>
        </w:rPr>
        <w:t>por jornada</w:t>
      </w:r>
      <w:r w:rsidR="0027775F">
        <w:rPr>
          <w:rFonts w:ascii="Verdana" w:hAnsi="Verdana"/>
          <w:lang w:val="es-CL"/>
        </w:rPr>
        <w:t xml:space="preserve">, </w:t>
      </w:r>
      <w:r w:rsidR="00630FD0" w:rsidRPr="00D30D6B">
        <w:rPr>
          <w:rFonts w:ascii="Verdana" w:hAnsi="Verdana"/>
          <w:lang w:val="es-CL"/>
        </w:rPr>
        <w:t>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761301A7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 xml:space="preserve">al Administrador </w:t>
      </w:r>
      <w:proofErr w:type="spellStart"/>
      <w:r w:rsidR="0027775F">
        <w:rPr>
          <w:rFonts w:ascii="Verdana" w:hAnsi="Verdana"/>
          <w:lang w:val="es-CL"/>
        </w:rPr>
        <w:t>Tecnico</w:t>
      </w:r>
      <w:proofErr w:type="spellEnd"/>
      <w:r w:rsidR="0027775F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4C9C2680" w14:textId="5F33080F" w:rsidR="00107FD1" w:rsidRPr="0027775F" w:rsidRDefault="0035544F" w:rsidP="0027775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  <w:r w:rsidR="00107FD1" w:rsidRPr="0027775F">
        <w:rPr>
          <w:rFonts w:ascii="Verdana" w:hAnsi="Verdana"/>
          <w:lang w:val="es-CL"/>
        </w:rPr>
        <w:t>.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23E77CA6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</w:t>
      </w:r>
      <w:r w:rsidR="0027775F">
        <w:rPr>
          <w:rFonts w:ascii="Verdana" w:hAnsi="Verdana"/>
          <w:lang w:val="es-CL"/>
        </w:rPr>
        <w:t xml:space="preserve">técnico </w:t>
      </w:r>
      <w:r>
        <w:rPr>
          <w:rFonts w:ascii="Verdana" w:hAnsi="Verdana"/>
          <w:lang w:val="es-CL"/>
        </w:rPr>
        <w:t xml:space="preserve">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2A08E9A3" w14:textId="77777777" w:rsidR="0027775F" w:rsidRDefault="0027775F" w:rsidP="0027775F">
      <w:pPr>
        <w:suppressAutoHyphens w:val="0"/>
        <w:jc w:val="both"/>
        <w:rPr>
          <w:rFonts w:ascii="Verdana" w:hAnsi="Verdana"/>
        </w:rPr>
      </w:pPr>
    </w:p>
    <w:p w14:paraId="0917B8DD" w14:textId="77777777" w:rsidR="0027775F" w:rsidRPr="0027775F" w:rsidRDefault="0027775F" w:rsidP="0027775F">
      <w:pPr>
        <w:suppressAutoHyphens w:val="0"/>
        <w:jc w:val="both"/>
        <w:rPr>
          <w:rFonts w:ascii="Verdana" w:hAnsi="Verdana"/>
        </w:rPr>
      </w:pP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proofErr w:type="spellStart"/>
      <w:r w:rsidRPr="008405BA">
        <w:rPr>
          <w:rFonts w:ascii="Verdana" w:hAnsi="Verdana"/>
          <w:lang w:val="es-CL"/>
        </w:rPr>
        <w:t>Nº</w:t>
      </w:r>
      <w:proofErr w:type="spellEnd"/>
      <w:r w:rsidRPr="008405BA">
        <w:rPr>
          <w:rFonts w:ascii="Verdana" w:hAnsi="Verdana"/>
          <w:lang w:val="es-CL"/>
        </w:rPr>
        <w:t xml:space="preserve">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Supremo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 xml:space="preserve">Decreto </w:t>
      </w:r>
      <w:proofErr w:type="spellStart"/>
      <w:r w:rsidRPr="00793265">
        <w:rPr>
          <w:rFonts w:ascii="Verdana" w:hAnsi="Verdana"/>
          <w:lang w:val="es-CL"/>
        </w:rPr>
        <w:t>Nº</w:t>
      </w:r>
      <w:proofErr w:type="spellEnd"/>
      <w:r w:rsidRPr="00793265">
        <w:rPr>
          <w:rFonts w:ascii="Verdana" w:hAnsi="Verdana"/>
          <w:lang w:val="es-CL"/>
        </w:rPr>
        <w:t xml:space="preserve">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A198D" w14:textId="77777777" w:rsidR="00D952A8" w:rsidRDefault="00D952A8">
      <w:r>
        <w:separator/>
      </w:r>
    </w:p>
  </w:endnote>
  <w:endnote w:type="continuationSeparator" w:id="0">
    <w:p w14:paraId="0914BBE8" w14:textId="77777777" w:rsidR="00D952A8" w:rsidRDefault="00D9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12F81" w14:textId="77777777" w:rsidR="00D952A8" w:rsidRDefault="00D952A8">
      <w:r>
        <w:separator/>
      </w:r>
    </w:p>
  </w:footnote>
  <w:footnote w:type="continuationSeparator" w:id="0">
    <w:p w14:paraId="2124D902" w14:textId="77777777" w:rsidR="00D952A8" w:rsidRDefault="00D95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C0168"/>
    <w:multiLevelType w:val="multilevel"/>
    <w:tmpl w:val="28D4BFD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3218B6"/>
    <w:multiLevelType w:val="hybridMultilevel"/>
    <w:tmpl w:val="7E6C7F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360E01BB"/>
    <w:multiLevelType w:val="hybridMultilevel"/>
    <w:tmpl w:val="C35404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6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6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7160E"/>
    <w:multiLevelType w:val="hybridMultilevel"/>
    <w:tmpl w:val="D6EE1F4C"/>
    <w:lvl w:ilvl="0" w:tplc="64EAD7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2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3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4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 w15:restartNumberingAfterBreak="0">
    <w:nsid w:val="5E7B6A06"/>
    <w:multiLevelType w:val="multilevel"/>
    <w:tmpl w:val="51605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6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7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3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4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5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6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7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8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9"/>
  </w:num>
  <w:num w:numId="2" w16cid:durableId="1539004247">
    <w:abstractNumId w:val="55"/>
  </w:num>
  <w:num w:numId="3" w16cid:durableId="1595744501">
    <w:abstractNumId w:val="20"/>
  </w:num>
  <w:num w:numId="4" w16cid:durableId="1599211970">
    <w:abstractNumId w:val="27"/>
  </w:num>
  <w:num w:numId="5" w16cid:durableId="1460495394">
    <w:abstractNumId w:val="37"/>
  </w:num>
  <w:num w:numId="6" w16cid:durableId="532614020">
    <w:abstractNumId w:val="34"/>
  </w:num>
  <w:num w:numId="7" w16cid:durableId="1124884487">
    <w:abstractNumId w:val="36"/>
  </w:num>
  <w:num w:numId="8" w16cid:durableId="1939363507">
    <w:abstractNumId w:val="26"/>
  </w:num>
  <w:num w:numId="9" w16cid:durableId="222447269">
    <w:abstractNumId w:val="22"/>
  </w:num>
  <w:num w:numId="10" w16cid:durableId="2100321069">
    <w:abstractNumId w:val="47"/>
  </w:num>
  <w:num w:numId="11" w16cid:durableId="698048849">
    <w:abstractNumId w:val="32"/>
  </w:num>
  <w:num w:numId="12" w16cid:durableId="2145812399">
    <w:abstractNumId w:val="18"/>
  </w:num>
  <w:num w:numId="13" w16cid:durableId="255211266">
    <w:abstractNumId w:val="12"/>
  </w:num>
  <w:num w:numId="14" w16cid:durableId="136142886">
    <w:abstractNumId w:val="35"/>
  </w:num>
  <w:num w:numId="15" w16cid:durableId="2020768065">
    <w:abstractNumId w:val="10"/>
  </w:num>
  <w:num w:numId="16" w16cid:durableId="2026469419">
    <w:abstractNumId w:val="28"/>
  </w:num>
  <w:num w:numId="17" w16cid:durableId="1779182918">
    <w:abstractNumId w:val="17"/>
  </w:num>
  <w:num w:numId="18" w16cid:durableId="1808082345">
    <w:abstractNumId w:val="42"/>
  </w:num>
  <w:num w:numId="19" w16cid:durableId="1987005442">
    <w:abstractNumId w:val="19"/>
  </w:num>
  <w:num w:numId="20" w16cid:durableId="932275298">
    <w:abstractNumId w:val="43"/>
  </w:num>
  <w:num w:numId="21" w16cid:durableId="1451822198">
    <w:abstractNumId w:val="33"/>
  </w:num>
  <w:num w:numId="22" w16cid:durableId="1724401214">
    <w:abstractNumId w:val="9"/>
  </w:num>
  <w:num w:numId="23" w16cid:durableId="1758092707">
    <w:abstractNumId w:val="56"/>
  </w:num>
  <w:num w:numId="24" w16cid:durableId="1025208866">
    <w:abstractNumId w:val="30"/>
  </w:num>
  <w:num w:numId="25" w16cid:durableId="737168340">
    <w:abstractNumId w:val="25"/>
  </w:num>
  <w:num w:numId="26" w16cid:durableId="1610353340">
    <w:abstractNumId w:val="13"/>
  </w:num>
  <w:num w:numId="27" w16cid:durableId="1903297672">
    <w:abstractNumId w:val="57"/>
  </w:num>
  <w:num w:numId="28" w16cid:durableId="1768575634">
    <w:abstractNumId w:val="48"/>
  </w:num>
  <w:num w:numId="29" w16cid:durableId="1405493602">
    <w:abstractNumId w:val="53"/>
  </w:num>
  <w:num w:numId="30" w16cid:durableId="662860533">
    <w:abstractNumId w:val="31"/>
  </w:num>
  <w:num w:numId="31" w16cid:durableId="412358511">
    <w:abstractNumId w:val="44"/>
  </w:num>
  <w:num w:numId="32" w16cid:durableId="608660859">
    <w:abstractNumId w:val="50"/>
  </w:num>
  <w:num w:numId="33" w16cid:durableId="115175936">
    <w:abstractNumId w:val="24"/>
  </w:num>
  <w:num w:numId="34" w16cid:durableId="907351336">
    <w:abstractNumId w:val="39"/>
  </w:num>
  <w:num w:numId="35" w16cid:durableId="688483319">
    <w:abstractNumId w:val="29"/>
  </w:num>
  <w:num w:numId="36" w16cid:durableId="519903286">
    <w:abstractNumId w:val="11"/>
  </w:num>
  <w:num w:numId="37" w16cid:durableId="1364667185">
    <w:abstractNumId w:val="21"/>
  </w:num>
  <w:num w:numId="38" w16cid:durableId="1516844651">
    <w:abstractNumId w:val="54"/>
  </w:num>
  <w:num w:numId="39" w16cid:durableId="1092816258">
    <w:abstractNumId w:val="52"/>
  </w:num>
  <w:num w:numId="40" w16cid:durableId="1513492434">
    <w:abstractNumId w:val="14"/>
  </w:num>
  <w:num w:numId="41" w16cid:durableId="157229289">
    <w:abstractNumId w:val="51"/>
  </w:num>
  <w:num w:numId="42" w16cid:durableId="315063805">
    <w:abstractNumId w:val="41"/>
  </w:num>
  <w:num w:numId="43" w16cid:durableId="938177332">
    <w:abstractNumId w:val="38"/>
  </w:num>
  <w:num w:numId="44" w16cid:durableId="891238288">
    <w:abstractNumId w:val="58"/>
  </w:num>
  <w:num w:numId="45" w16cid:durableId="1439525770">
    <w:abstractNumId w:val="15"/>
  </w:num>
  <w:num w:numId="46" w16cid:durableId="10422989">
    <w:abstractNumId w:val="46"/>
  </w:num>
  <w:num w:numId="47" w16cid:durableId="140847639">
    <w:abstractNumId w:val="23"/>
  </w:num>
  <w:num w:numId="48" w16cid:durableId="1960649387">
    <w:abstractNumId w:val="16"/>
  </w:num>
  <w:num w:numId="49" w16cid:durableId="2124422950">
    <w:abstractNumId w:val="45"/>
  </w:num>
  <w:num w:numId="50" w16cid:durableId="1593125531">
    <w:abstractNumId w:val="4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46E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E5C"/>
    <w:rsid w:val="000E0F9A"/>
    <w:rsid w:val="000E11BC"/>
    <w:rsid w:val="000E12CA"/>
    <w:rsid w:val="000E236E"/>
    <w:rsid w:val="000E240A"/>
    <w:rsid w:val="000E2508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D9F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533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6247"/>
    <w:rsid w:val="001B74A8"/>
    <w:rsid w:val="001C037A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0072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6A54"/>
    <w:rsid w:val="002416B7"/>
    <w:rsid w:val="00241815"/>
    <w:rsid w:val="00242BC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75F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9B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505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56CF"/>
    <w:rsid w:val="004063E8"/>
    <w:rsid w:val="004070E7"/>
    <w:rsid w:val="00407299"/>
    <w:rsid w:val="0040763C"/>
    <w:rsid w:val="00410395"/>
    <w:rsid w:val="00410B61"/>
    <w:rsid w:val="00411F77"/>
    <w:rsid w:val="00412929"/>
    <w:rsid w:val="004135FE"/>
    <w:rsid w:val="00414236"/>
    <w:rsid w:val="004151B2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06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642"/>
    <w:rsid w:val="0055103F"/>
    <w:rsid w:val="0055147C"/>
    <w:rsid w:val="00552391"/>
    <w:rsid w:val="00552549"/>
    <w:rsid w:val="00552D1E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2F89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1C34"/>
    <w:rsid w:val="005F3582"/>
    <w:rsid w:val="005F37C4"/>
    <w:rsid w:val="005F4B07"/>
    <w:rsid w:val="005F6763"/>
    <w:rsid w:val="005F75C8"/>
    <w:rsid w:val="005F7984"/>
    <w:rsid w:val="005F79C3"/>
    <w:rsid w:val="00602544"/>
    <w:rsid w:val="00602BCF"/>
    <w:rsid w:val="00604796"/>
    <w:rsid w:val="0060521D"/>
    <w:rsid w:val="006056E1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3658"/>
    <w:rsid w:val="006C3824"/>
    <w:rsid w:val="006C38F2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2F3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4C7F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573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0C91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2F2C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5A7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63F"/>
    <w:rsid w:val="00956793"/>
    <w:rsid w:val="00956964"/>
    <w:rsid w:val="009569E6"/>
    <w:rsid w:val="00956DE2"/>
    <w:rsid w:val="00957177"/>
    <w:rsid w:val="009577B1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6720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60F6"/>
    <w:rsid w:val="00AC6238"/>
    <w:rsid w:val="00AC69B3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4EE"/>
    <w:rsid w:val="00B05C7C"/>
    <w:rsid w:val="00B0711E"/>
    <w:rsid w:val="00B07CED"/>
    <w:rsid w:val="00B117C9"/>
    <w:rsid w:val="00B12FF4"/>
    <w:rsid w:val="00B13379"/>
    <w:rsid w:val="00B1378A"/>
    <w:rsid w:val="00B1492C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592B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366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46A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527A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1861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106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1D2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18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77BDC"/>
    <w:rsid w:val="00D81C5C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52A8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3D47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4BB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1B6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465C"/>
    <w:rsid w:val="00E4502F"/>
    <w:rsid w:val="00E46885"/>
    <w:rsid w:val="00E5052B"/>
    <w:rsid w:val="00E51EFA"/>
    <w:rsid w:val="00E5260D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EE5"/>
    <w:rsid w:val="00EB5672"/>
    <w:rsid w:val="00EB628E"/>
    <w:rsid w:val="00EB630B"/>
    <w:rsid w:val="00EB63D1"/>
    <w:rsid w:val="00EB7E76"/>
    <w:rsid w:val="00EC2219"/>
    <w:rsid w:val="00EC31C9"/>
    <w:rsid w:val="00EC34A5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2240</Words>
  <Characters>12322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14533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3</cp:revision>
  <cp:lastPrinted>2026-03-11T17:34:00Z</cp:lastPrinted>
  <dcterms:created xsi:type="dcterms:W3CDTF">2026-05-19T14:45:00Z</dcterms:created>
  <dcterms:modified xsi:type="dcterms:W3CDTF">2026-05-28T13:55:00Z</dcterms:modified>
</cp:coreProperties>
</file>